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360CF1" w:rsidRDefault="001E03E4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">
            <v:imagedata r:id="rId8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BE5E1C">
              <w:t>31.01.2013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BE5E1C">
            <w:pPr>
              <w:jc w:val="right"/>
            </w:pPr>
            <w:r w:rsidRPr="00360CF1">
              <w:t xml:space="preserve">№ </w:t>
            </w:r>
            <w:r w:rsidR="00BE5E1C">
              <w:t>150</w:t>
            </w:r>
            <w:r w:rsidRPr="00360CF1">
              <w:t xml:space="preserve">          </w:t>
            </w:r>
          </w:p>
        </w:tc>
      </w:tr>
    </w:tbl>
    <w:p w:rsidR="00A923B2" w:rsidRDefault="00A923B2" w:rsidP="00A923B2">
      <w:pPr>
        <w:pStyle w:val="ConsPlusTitle"/>
        <w:widowControl/>
        <w:ind w:firstLine="709"/>
        <w:rPr>
          <w:rFonts w:ascii="Times New Roman" w:hAnsi="Times New Roman" w:cs="Times New Roman"/>
          <w:b w:val="0"/>
          <w:bCs w:val="0"/>
          <w:sz w:val="28"/>
          <w:szCs w:val="40"/>
        </w:rPr>
      </w:pPr>
    </w:p>
    <w:p w:rsidR="009412A6" w:rsidRDefault="009412A6" w:rsidP="00A923B2">
      <w:pPr>
        <w:pStyle w:val="ConsPlusTitle"/>
        <w:widowControl/>
        <w:ind w:firstLine="709"/>
        <w:rPr>
          <w:rFonts w:ascii="Times New Roman" w:hAnsi="Times New Roman" w:cs="Times New Roman"/>
          <w:b w:val="0"/>
          <w:bCs w:val="0"/>
          <w:sz w:val="28"/>
          <w:szCs w:val="40"/>
        </w:rPr>
      </w:pPr>
    </w:p>
    <w:p w:rsidR="003C3630" w:rsidRDefault="003C3630" w:rsidP="009412A6">
      <w:pPr>
        <w:pStyle w:val="ConsPlusNormal"/>
        <w:widowControl/>
        <w:tabs>
          <w:tab w:val="left" w:pos="4253"/>
        </w:tabs>
        <w:ind w:right="566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создании нештатных авари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но-спасательных формирований на территории Нижневартовск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района</w:t>
      </w:r>
    </w:p>
    <w:p w:rsidR="003C3630" w:rsidRDefault="003C3630" w:rsidP="003C363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412A6" w:rsidRDefault="009412A6" w:rsidP="003C363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C3630" w:rsidRDefault="003C3630" w:rsidP="004754C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r w:rsidR="009412A6">
        <w:rPr>
          <w:rFonts w:ascii="Times New Roman" w:hAnsi="Times New Roman" w:cs="Times New Roman"/>
          <w:sz w:val="28"/>
          <w:szCs w:val="28"/>
        </w:rPr>
        <w:t>от 22.08.95 № 151-ФЗ «Об ав</w:t>
      </w:r>
      <w:r w:rsidR="009412A6">
        <w:rPr>
          <w:rFonts w:ascii="Times New Roman" w:hAnsi="Times New Roman" w:cs="Times New Roman"/>
          <w:sz w:val="28"/>
          <w:szCs w:val="28"/>
        </w:rPr>
        <w:t>а</w:t>
      </w:r>
      <w:r w:rsidR="009412A6">
        <w:rPr>
          <w:rFonts w:ascii="Times New Roman" w:hAnsi="Times New Roman" w:cs="Times New Roman"/>
          <w:sz w:val="28"/>
          <w:szCs w:val="28"/>
        </w:rPr>
        <w:t>рийно-спасательных службах и статусе спасателей», от 12.02.</w:t>
      </w:r>
      <w:r>
        <w:rPr>
          <w:rFonts w:ascii="Times New Roman" w:hAnsi="Times New Roman" w:cs="Times New Roman"/>
          <w:sz w:val="28"/>
          <w:szCs w:val="28"/>
        </w:rPr>
        <w:t xml:space="preserve">98 № 28-ФЗ </w:t>
      </w:r>
      <w:r w:rsidR="009412A6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«О гражданской обороне» (с изменениями), приказом Министерства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по делам гражданской обороны, чрезвычайным ситуациям </w:t>
      </w:r>
      <w:r w:rsidR="009412A6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и ликвидации последствий стихийных бедствий от 23.12.2005 № 999 «Об у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верждении Порядка создания нештатных аварийно-спасательных формиров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ний», распоряжением </w:t>
      </w:r>
      <w:r w:rsidR="009412A6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района от 28.01.2010 № 34-р «Об утве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ждении Положения об управлении по делам гражданской обороны и чрезв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чайным ситуациям администрации района», для экстренного реагирования и оперативного принятия мер по сигналам оповещения, а также по предотвращ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угрозы возникновения и (или) локализации чрезвычайных ситуаций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родного и техногенного характера и проведения аварийно-спасательных и др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гих неотложных работ в зонах чрезвычайных ситуаций до прибытия основных сил, на территории Нижневартовского района:</w:t>
      </w:r>
    </w:p>
    <w:p w:rsidR="009412A6" w:rsidRDefault="009412A6" w:rsidP="004754C8">
      <w:pPr>
        <w:pStyle w:val="afffff5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</w:p>
    <w:p w:rsidR="003C3630" w:rsidRDefault="009412A6" w:rsidP="004754C8">
      <w:pPr>
        <w:pStyle w:val="afffff5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C3630">
        <w:rPr>
          <w:sz w:val="28"/>
          <w:szCs w:val="28"/>
        </w:rPr>
        <w:t>Рекомендовать руководителям организаций, предприятий и учрежд</w:t>
      </w:r>
      <w:r w:rsidR="003C3630">
        <w:rPr>
          <w:sz w:val="28"/>
          <w:szCs w:val="28"/>
        </w:rPr>
        <w:t>е</w:t>
      </w:r>
      <w:r w:rsidR="003C3630">
        <w:rPr>
          <w:sz w:val="28"/>
          <w:szCs w:val="28"/>
        </w:rPr>
        <w:t>ний независимо от организационно-правовых форм и фо</w:t>
      </w:r>
      <w:r w:rsidR="004754C8">
        <w:rPr>
          <w:sz w:val="28"/>
          <w:szCs w:val="28"/>
        </w:rPr>
        <w:t>рм собственности, осуществляющих</w:t>
      </w:r>
      <w:r w:rsidR="003C3630">
        <w:rPr>
          <w:sz w:val="28"/>
          <w:szCs w:val="28"/>
        </w:rPr>
        <w:t xml:space="preserve"> свою производственную деятельность на территории Нижн</w:t>
      </w:r>
      <w:r w:rsidR="003C3630">
        <w:rPr>
          <w:sz w:val="28"/>
          <w:szCs w:val="28"/>
        </w:rPr>
        <w:t>е</w:t>
      </w:r>
      <w:r w:rsidR="003C3630">
        <w:rPr>
          <w:sz w:val="28"/>
          <w:szCs w:val="28"/>
        </w:rPr>
        <w:t>вартовского района</w:t>
      </w:r>
      <w:r w:rsidR="004754C8">
        <w:rPr>
          <w:sz w:val="28"/>
          <w:szCs w:val="28"/>
        </w:rPr>
        <w:t>, имеющих</w:t>
      </w:r>
      <w:r w:rsidR="003C3630">
        <w:rPr>
          <w:sz w:val="28"/>
          <w:szCs w:val="28"/>
        </w:rPr>
        <w:t xml:space="preserve"> потенциально опасные производственные объе</w:t>
      </w:r>
      <w:r w:rsidR="003C3630">
        <w:rPr>
          <w:sz w:val="28"/>
          <w:szCs w:val="28"/>
        </w:rPr>
        <w:t>к</w:t>
      </w:r>
      <w:r w:rsidR="004754C8">
        <w:rPr>
          <w:sz w:val="28"/>
          <w:szCs w:val="28"/>
        </w:rPr>
        <w:t>ты и осуществляющих</w:t>
      </w:r>
      <w:r w:rsidR="003C3630">
        <w:rPr>
          <w:sz w:val="28"/>
          <w:szCs w:val="28"/>
        </w:rPr>
        <w:t xml:space="preserve"> </w:t>
      </w:r>
      <w:r w:rsidR="004754C8">
        <w:rPr>
          <w:sz w:val="28"/>
          <w:szCs w:val="28"/>
        </w:rPr>
        <w:t>их эксплуатацию, а также имеющих</w:t>
      </w:r>
      <w:r w:rsidR="003C3630">
        <w:rPr>
          <w:sz w:val="28"/>
          <w:szCs w:val="28"/>
        </w:rPr>
        <w:t xml:space="preserve"> важное оборонное </w:t>
      </w:r>
      <w:r w:rsidR="004754C8">
        <w:rPr>
          <w:sz w:val="28"/>
          <w:szCs w:val="28"/>
        </w:rPr>
        <w:t xml:space="preserve"> </w:t>
      </w:r>
      <w:r w:rsidR="003C3630">
        <w:rPr>
          <w:sz w:val="28"/>
          <w:szCs w:val="28"/>
        </w:rPr>
        <w:t>и экономиче</w:t>
      </w:r>
      <w:r w:rsidR="004754C8">
        <w:rPr>
          <w:sz w:val="28"/>
          <w:szCs w:val="28"/>
        </w:rPr>
        <w:t>ское значение или представляющих</w:t>
      </w:r>
      <w:r w:rsidR="003C3630">
        <w:rPr>
          <w:sz w:val="28"/>
          <w:szCs w:val="28"/>
        </w:rPr>
        <w:t xml:space="preserve"> высокую степень опасности возникновения чрезвычайных ситуаций в военное и мирное время:</w:t>
      </w:r>
    </w:p>
    <w:p w:rsidR="003C3630" w:rsidRDefault="004754C8" w:rsidP="004754C8">
      <w:pPr>
        <w:pStyle w:val="afffff5"/>
        <w:numPr>
          <w:ilvl w:val="1"/>
          <w:numId w:val="32"/>
        </w:numPr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C3630">
        <w:rPr>
          <w:sz w:val="28"/>
          <w:szCs w:val="28"/>
        </w:rPr>
        <w:t>Создать из числа своих работников нештатные аварийно-спасательные формирования (далее – НАСФ</w:t>
      </w:r>
      <w:r w:rsidR="003C3630" w:rsidRPr="009412A6">
        <w:rPr>
          <w:sz w:val="28"/>
          <w:szCs w:val="28"/>
        </w:rPr>
        <w:t xml:space="preserve">) в </w:t>
      </w:r>
      <w:hyperlink r:id="rId9" w:history="1">
        <w:r w:rsidR="003C3630" w:rsidRPr="009412A6">
          <w:rPr>
            <w:rStyle w:val="af9"/>
            <w:color w:val="auto"/>
            <w:sz w:val="28"/>
            <w:szCs w:val="28"/>
            <w:u w:val="none"/>
          </w:rPr>
          <w:t>порядке</w:t>
        </w:r>
      </w:hyperlink>
      <w:r w:rsidR="003C3630" w:rsidRPr="009412A6">
        <w:rPr>
          <w:sz w:val="28"/>
          <w:szCs w:val="28"/>
        </w:rPr>
        <w:t>, установленном</w:t>
      </w:r>
      <w:r w:rsidR="003C3630">
        <w:rPr>
          <w:sz w:val="28"/>
          <w:szCs w:val="28"/>
        </w:rPr>
        <w:t xml:space="preserve"> зак</w:t>
      </w:r>
      <w:r w:rsidR="003C3630">
        <w:rPr>
          <w:sz w:val="28"/>
          <w:szCs w:val="28"/>
        </w:rPr>
        <w:t>о</w:t>
      </w:r>
      <w:r w:rsidR="003C3630">
        <w:rPr>
          <w:sz w:val="28"/>
          <w:szCs w:val="28"/>
        </w:rPr>
        <w:t>нодательством Российской Федерации.</w:t>
      </w:r>
    </w:p>
    <w:p w:rsidR="003C3630" w:rsidRDefault="004754C8" w:rsidP="004754C8">
      <w:pPr>
        <w:pStyle w:val="afffff5"/>
        <w:numPr>
          <w:ilvl w:val="1"/>
          <w:numId w:val="32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3C3630">
        <w:rPr>
          <w:sz w:val="28"/>
          <w:szCs w:val="28"/>
        </w:rPr>
        <w:t>Утвердить организационно-штатную структуру НАСФ, порядок оп</w:t>
      </w:r>
      <w:r w:rsidR="003C3630">
        <w:rPr>
          <w:sz w:val="28"/>
          <w:szCs w:val="28"/>
        </w:rPr>
        <w:t>о</w:t>
      </w:r>
      <w:r w:rsidR="003C3630">
        <w:rPr>
          <w:sz w:val="28"/>
          <w:szCs w:val="28"/>
        </w:rPr>
        <w:t>вещения и сбора, обучения, всестороннего обеспечения и взаимодействия.</w:t>
      </w:r>
    </w:p>
    <w:p w:rsidR="003C3630" w:rsidRDefault="004754C8" w:rsidP="004754C8">
      <w:pPr>
        <w:pStyle w:val="afffff5"/>
        <w:numPr>
          <w:ilvl w:val="1"/>
          <w:numId w:val="32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C3630">
        <w:rPr>
          <w:sz w:val="28"/>
          <w:szCs w:val="28"/>
        </w:rPr>
        <w:t xml:space="preserve">Поддерживать НАСФ в состоянии готовности к выполнению задач </w:t>
      </w:r>
      <w:r>
        <w:rPr>
          <w:sz w:val="28"/>
          <w:szCs w:val="28"/>
        </w:rPr>
        <w:t xml:space="preserve">  </w:t>
      </w:r>
      <w:r w:rsidR="003C3630">
        <w:rPr>
          <w:sz w:val="28"/>
          <w:szCs w:val="28"/>
        </w:rPr>
        <w:t>по предназначению.</w:t>
      </w:r>
    </w:p>
    <w:p w:rsidR="003C3630" w:rsidRDefault="004754C8" w:rsidP="004754C8">
      <w:pPr>
        <w:pStyle w:val="afffff5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3C3630">
        <w:rPr>
          <w:sz w:val="28"/>
          <w:szCs w:val="28"/>
        </w:rPr>
        <w:t>Ежегодно</w:t>
      </w:r>
      <w:r>
        <w:rPr>
          <w:sz w:val="28"/>
          <w:szCs w:val="28"/>
        </w:rPr>
        <w:t>,</w:t>
      </w:r>
      <w:r w:rsidR="003C3630">
        <w:rPr>
          <w:sz w:val="28"/>
          <w:szCs w:val="28"/>
        </w:rPr>
        <w:t xml:space="preserve"> в срок до 20 ноября</w:t>
      </w:r>
      <w:r>
        <w:rPr>
          <w:sz w:val="28"/>
          <w:szCs w:val="28"/>
        </w:rPr>
        <w:t>, пред</w:t>
      </w:r>
      <w:r w:rsidR="003C3630">
        <w:rPr>
          <w:sz w:val="28"/>
          <w:szCs w:val="28"/>
        </w:rPr>
        <w:t>ставлять в управление по делам гражданской обороны и чрезвычайным ситуациям администрации района и</w:t>
      </w:r>
      <w:r w:rsidR="003C3630">
        <w:rPr>
          <w:sz w:val="28"/>
          <w:szCs w:val="28"/>
        </w:rPr>
        <w:t>н</w:t>
      </w:r>
      <w:r w:rsidR="003C3630">
        <w:rPr>
          <w:sz w:val="28"/>
          <w:szCs w:val="28"/>
        </w:rPr>
        <w:t>формацию о проделанной работе по созданию, обучению и оснащению нешта</w:t>
      </w:r>
      <w:r w:rsidR="003C3630">
        <w:rPr>
          <w:sz w:val="28"/>
          <w:szCs w:val="28"/>
        </w:rPr>
        <w:t>т</w:t>
      </w:r>
      <w:r w:rsidR="003C3630">
        <w:rPr>
          <w:sz w:val="28"/>
          <w:szCs w:val="28"/>
        </w:rPr>
        <w:t>ных аварийно-спасательных формирований.</w:t>
      </w:r>
    </w:p>
    <w:p w:rsidR="004754C8" w:rsidRDefault="004754C8" w:rsidP="004754C8">
      <w:pPr>
        <w:pStyle w:val="afffff5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</w:p>
    <w:p w:rsidR="003C3630" w:rsidRDefault="004754C8" w:rsidP="004754C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C3630">
        <w:rPr>
          <w:rFonts w:ascii="Times New Roman" w:hAnsi="Times New Roman" w:cs="Times New Roman"/>
          <w:sz w:val="28"/>
          <w:szCs w:val="28"/>
        </w:rPr>
        <w:t>Управлению по делам гражданской обороны и чрезвычайным ситуац</w:t>
      </w:r>
      <w:r w:rsidR="003C3630">
        <w:rPr>
          <w:rFonts w:ascii="Times New Roman" w:hAnsi="Times New Roman" w:cs="Times New Roman"/>
          <w:sz w:val="28"/>
          <w:szCs w:val="28"/>
        </w:rPr>
        <w:t>и</w:t>
      </w:r>
      <w:r w:rsidR="003C3630">
        <w:rPr>
          <w:rFonts w:ascii="Times New Roman" w:hAnsi="Times New Roman" w:cs="Times New Roman"/>
          <w:sz w:val="28"/>
          <w:szCs w:val="28"/>
        </w:rPr>
        <w:t>ям администрации района (В.А.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3630">
        <w:rPr>
          <w:rFonts w:ascii="Times New Roman" w:hAnsi="Times New Roman" w:cs="Times New Roman"/>
          <w:sz w:val="28"/>
          <w:szCs w:val="28"/>
        </w:rPr>
        <w:t>Полищук):</w:t>
      </w:r>
    </w:p>
    <w:p w:rsidR="003C3630" w:rsidRDefault="004754C8" w:rsidP="004754C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3C3630">
        <w:rPr>
          <w:rFonts w:ascii="Times New Roman" w:hAnsi="Times New Roman" w:cs="Times New Roman"/>
          <w:sz w:val="28"/>
          <w:szCs w:val="28"/>
        </w:rPr>
        <w:t>Осуществлять методическое руководство в области подготовки, о</w:t>
      </w:r>
      <w:r w:rsidR="003C3630">
        <w:rPr>
          <w:rFonts w:ascii="Times New Roman" w:hAnsi="Times New Roman" w:cs="Times New Roman"/>
          <w:sz w:val="28"/>
          <w:szCs w:val="28"/>
        </w:rPr>
        <w:t>с</w:t>
      </w:r>
      <w:r w:rsidR="003C3630">
        <w:rPr>
          <w:rFonts w:ascii="Times New Roman" w:hAnsi="Times New Roman" w:cs="Times New Roman"/>
          <w:sz w:val="28"/>
          <w:szCs w:val="28"/>
        </w:rPr>
        <w:t>нащения и применения НАСФ по предназначению.</w:t>
      </w:r>
    </w:p>
    <w:p w:rsidR="003C3630" w:rsidRDefault="004754C8" w:rsidP="004754C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3C3630">
        <w:rPr>
          <w:rFonts w:ascii="Times New Roman" w:hAnsi="Times New Roman" w:cs="Times New Roman"/>
          <w:sz w:val="28"/>
          <w:szCs w:val="28"/>
        </w:rPr>
        <w:t>Вести учет существующих и вновь создаваемых НАСФ.</w:t>
      </w:r>
    </w:p>
    <w:p w:rsidR="004754C8" w:rsidRDefault="004754C8" w:rsidP="004754C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630" w:rsidRDefault="004754C8" w:rsidP="004754C8">
      <w:pPr>
        <w:pStyle w:val="afffff5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3. Признать утратившим силу </w:t>
      </w:r>
      <w:r w:rsidR="003C3630">
        <w:rPr>
          <w:sz w:val="28"/>
          <w:szCs w:val="28"/>
        </w:rPr>
        <w:t>постановление главы района от 23.10.2006 № 1118 «Об утверждении примерного перечня организаций, создающих н</w:t>
      </w:r>
      <w:r w:rsidR="003C3630">
        <w:rPr>
          <w:sz w:val="28"/>
          <w:szCs w:val="28"/>
        </w:rPr>
        <w:t>е</w:t>
      </w:r>
      <w:r w:rsidR="003C3630">
        <w:rPr>
          <w:sz w:val="28"/>
          <w:szCs w:val="28"/>
        </w:rPr>
        <w:t>штатные аварийно-спасательные формирования на территории Нижневарто</w:t>
      </w:r>
      <w:r w:rsidR="003C3630">
        <w:rPr>
          <w:sz w:val="28"/>
          <w:szCs w:val="28"/>
        </w:rPr>
        <w:t>в</w:t>
      </w:r>
      <w:r w:rsidR="003C3630">
        <w:rPr>
          <w:sz w:val="28"/>
          <w:szCs w:val="28"/>
        </w:rPr>
        <w:t>ского района».</w:t>
      </w:r>
    </w:p>
    <w:p w:rsidR="004754C8" w:rsidRDefault="004754C8" w:rsidP="004754C8">
      <w:pPr>
        <w:pStyle w:val="afffff5"/>
        <w:tabs>
          <w:tab w:val="left" w:pos="1134"/>
        </w:tabs>
        <w:suppressAutoHyphens w:val="0"/>
        <w:autoSpaceDE w:val="0"/>
        <w:autoSpaceDN w:val="0"/>
        <w:adjustRightInd w:val="0"/>
        <w:spacing w:line="240" w:lineRule="auto"/>
        <w:ind w:left="0"/>
        <w:contextualSpacing/>
        <w:rPr>
          <w:sz w:val="28"/>
          <w:szCs w:val="28"/>
        </w:rPr>
      </w:pPr>
    </w:p>
    <w:p w:rsidR="003C3630" w:rsidRDefault="004754C8" w:rsidP="004754C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C3630">
        <w:rPr>
          <w:rFonts w:ascii="Times New Roman" w:hAnsi="Times New Roman" w:cs="Times New Roman"/>
          <w:sz w:val="28"/>
          <w:szCs w:val="28"/>
        </w:rPr>
        <w:t xml:space="preserve">Архивному отделу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3C3630">
        <w:rPr>
          <w:rFonts w:ascii="Times New Roman" w:hAnsi="Times New Roman" w:cs="Times New Roman"/>
          <w:sz w:val="28"/>
          <w:szCs w:val="28"/>
        </w:rPr>
        <w:t xml:space="preserve"> (Н.В. Ивлева) внести и</w:t>
      </w:r>
      <w:r w:rsidR="003C3630">
        <w:rPr>
          <w:rFonts w:ascii="Times New Roman" w:hAnsi="Times New Roman" w:cs="Times New Roman"/>
          <w:sz w:val="28"/>
          <w:szCs w:val="28"/>
        </w:rPr>
        <w:t>н</w:t>
      </w:r>
      <w:r w:rsidR="003C3630">
        <w:rPr>
          <w:rFonts w:ascii="Times New Roman" w:hAnsi="Times New Roman" w:cs="Times New Roman"/>
          <w:sz w:val="28"/>
          <w:szCs w:val="28"/>
        </w:rPr>
        <w:t>формационную справку в оригинал постановления главы района от 23.10.2006 № 1118.</w:t>
      </w:r>
    </w:p>
    <w:p w:rsidR="004754C8" w:rsidRDefault="004754C8" w:rsidP="004754C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630" w:rsidRDefault="004754C8" w:rsidP="004754C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C3630">
        <w:rPr>
          <w:rFonts w:ascii="Times New Roman" w:hAnsi="Times New Roman" w:cs="Times New Roman"/>
          <w:sz w:val="28"/>
          <w:szCs w:val="28"/>
        </w:rPr>
        <w:t>Пресс-службе администрации района (А.Н. Королёва) опубликовать постановление в районной газете «Новости Приобья».</w:t>
      </w:r>
    </w:p>
    <w:p w:rsidR="004754C8" w:rsidRDefault="004754C8" w:rsidP="004754C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630" w:rsidRDefault="004754C8" w:rsidP="004754C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3C3630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после</w:t>
      </w:r>
      <w:r w:rsidR="003C3630">
        <w:rPr>
          <w:rFonts w:ascii="Times New Roman" w:hAnsi="Times New Roman" w:cs="Times New Roman"/>
          <w:sz w:val="28"/>
          <w:szCs w:val="28"/>
        </w:rPr>
        <w:t xml:space="preserve"> его официального опубликов</w:t>
      </w:r>
      <w:r w:rsidR="003C3630">
        <w:rPr>
          <w:rFonts w:ascii="Times New Roman" w:hAnsi="Times New Roman" w:cs="Times New Roman"/>
          <w:sz w:val="28"/>
          <w:szCs w:val="28"/>
        </w:rPr>
        <w:t>а</w:t>
      </w:r>
      <w:r w:rsidR="003C3630">
        <w:rPr>
          <w:rFonts w:ascii="Times New Roman" w:hAnsi="Times New Roman" w:cs="Times New Roman"/>
          <w:sz w:val="28"/>
          <w:szCs w:val="28"/>
        </w:rPr>
        <w:t>ния.</w:t>
      </w:r>
    </w:p>
    <w:p w:rsidR="004754C8" w:rsidRDefault="004754C8" w:rsidP="004754C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630" w:rsidRDefault="004754C8" w:rsidP="004754C8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3C3630">
        <w:rPr>
          <w:rFonts w:ascii="Times New Roman" w:hAnsi="Times New Roman" w:cs="Times New Roman"/>
          <w:sz w:val="28"/>
          <w:szCs w:val="28"/>
        </w:rPr>
        <w:t>Контроль за выполнением постановления возложить на заместителя главы администрации района по потребительскому рынку, местной промы</w:t>
      </w:r>
      <w:r w:rsidR="003C3630">
        <w:rPr>
          <w:rFonts w:ascii="Times New Roman" w:hAnsi="Times New Roman" w:cs="Times New Roman"/>
          <w:sz w:val="28"/>
          <w:szCs w:val="28"/>
        </w:rPr>
        <w:t>ш</w:t>
      </w:r>
      <w:r w:rsidR="003C3630">
        <w:rPr>
          <w:rFonts w:ascii="Times New Roman" w:hAnsi="Times New Roman" w:cs="Times New Roman"/>
          <w:sz w:val="28"/>
          <w:szCs w:val="28"/>
        </w:rPr>
        <w:t xml:space="preserve">ленности, транспорту и связи – председателя комиссии по предупреждению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C3630">
        <w:rPr>
          <w:rFonts w:ascii="Times New Roman" w:hAnsi="Times New Roman" w:cs="Times New Roman"/>
          <w:sz w:val="28"/>
          <w:szCs w:val="28"/>
        </w:rPr>
        <w:t>и ликвидации чрезвычайных ситуаций и обеспечению пожарной безопасности Нижневартовского района С.М. Пичугина.</w:t>
      </w:r>
    </w:p>
    <w:p w:rsidR="003C3630" w:rsidRDefault="003C3630" w:rsidP="003C363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C3630" w:rsidRDefault="003C3630" w:rsidP="003C363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C3630" w:rsidRDefault="003C3630" w:rsidP="003C363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C3630" w:rsidRDefault="003C3630" w:rsidP="004754C8">
      <w:pPr>
        <w:autoSpaceDE w:val="0"/>
        <w:autoSpaceDN w:val="0"/>
        <w:adjustRightInd w:val="0"/>
        <w:jc w:val="both"/>
      </w:pPr>
      <w:r>
        <w:t>Глава администрации района                                                            Б.А. Саломатин</w:t>
      </w:r>
    </w:p>
    <w:p w:rsidR="003C3630" w:rsidRDefault="003C3630" w:rsidP="003C3630">
      <w:pPr>
        <w:widowControl w:val="0"/>
        <w:autoSpaceDE w:val="0"/>
        <w:autoSpaceDN w:val="0"/>
        <w:adjustRightInd w:val="0"/>
        <w:jc w:val="right"/>
      </w:pPr>
    </w:p>
    <w:p w:rsidR="00A923B2" w:rsidRDefault="00A923B2" w:rsidP="00A923B2">
      <w:pPr>
        <w:pStyle w:val="ConsPlusTitle"/>
        <w:widowControl/>
        <w:ind w:firstLine="709"/>
        <w:rPr>
          <w:rFonts w:ascii="Times New Roman" w:hAnsi="Times New Roman" w:cs="Times New Roman"/>
          <w:b w:val="0"/>
          <w:bCs w:val="0"/>
          <w:sz w:val="28"/>
          <w:szCs w:val="40"/>
        </w:rPr>
      </w:pPr>
    </w:p>
    <w:sectPr w:rsidR="00A923B2" w:rsidSect="002D20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2"/>
      <w:pgMar w:top="1134" w:right="567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655" w:rsidRDefault="00190655">
      <w:r>
        <w:separator/>
      </w:r>
    </w:p>
  </w:endnote>
  <w:endnote w:type="continuationSeparator" w:id="0">
    <w:p w:rsidR="00190655" w:rsidRDefault="00190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071" w:rsidRDefault="0025207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071" w:rsidRDefault="00252071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071" w:rsidRDefault="0025207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655" w:rsidRDefault="00190655">
      <w:r>
        <w:separator/>
      </w:r>
    </w:p>
  </w:footnote>
  <w:footnote w:type="continuationSeparator" w:id="0">
    <w:p w:rsidR="00190655" w:rsidRDefault="001906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071" w:rsidRDefault="0025207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655" w:rsidRDefault="001E03E4" w:rsidP="00D401FC">
    <w:pPr>
      <w:pStyle w:val="a4"/>
      <w:jc w:val="center"/>
    </w:pPr>
    <w:fldSimple w:instr=" PAGE   \* MERGEFORMAT ">
      <w:r w:rsidR="00252071">
        <w:rPr>
          <w:noProof/>
        </w:rPr>
        <w:t>1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071" w:rsidRDefault="0025207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45321F8"/>
    <w:multiLevelType w:val="hybridMultilevel"/>
    <w:tmpl w:val="C992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627ED2"/>
    <w:multiLevelType w:val="hybridMultilevel"/>
    <w:tmpl w:val="0F4C3E12"/>
    <w:lvl w:ilvl="0" w:tplc="AEC2F7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A14D26"/>
    <w:multiLevelType w:val="hybridMultilevel"/>
    <w:tmpl w:val="D228F74E"/>
    <w:lvl w:ilvl="0" w:tplc="83049378">
      <w:start w:val="1"/>
      <w:numFmt w:val="decimal"/>
      <w:lvlText w:val="%1."/>
      <w:lvlJc w:val="left"/>
      <w:pPr>
        <w:ind w:left="175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08372FD"/>
    <w:multiLevelType w:val="multilevel"/>
    <w:tmpl w:val="247ACB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20843038"/>
    <w:multiLevelType w:val="hybridMultilevel"/>
    <w:tmpl w:val="EF1E158C"/>
    <w:lvl w:ilvl="0" w:tplc="1404296E">
      <w:start w:val="1"/>
      <w:numFmt w:val="decimal"/>
      <w:lvlText w:val="%1."/>
      <w:lvlJc w:val="left"/>
      <w:pPr>
        <w:ind w:left="1968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494F89"/>
    <w:multiLevelType w:val="hybridMultilevel"/>
    <w:tmpl w:val="D4263122"/>
    <w:lvl w:ilvl="0" w:tplc="3CA4F1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96A78D7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F66632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3545B7"/>
    <w:multiLevelType w:val="hybridMultilevel"/>
    <w:tmpl w:val="794CB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2A307F"/>
    <w:multiLevelType w:val="hybridMultilevel"/>
    <w:tmpl w:val="72D49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21">
    <w:nsid w:val="49D948FE"/>
    <w:multiLevelType w:val="hybridMultilevel"/>
    <w:tmpl w:val="ED383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77500E"/>
    <w:multiLevelType w:val="hybridMultilevel"/>
    <w:tmpl w:val="02CA6C2C"/>
    <w:lvl w:ilvl="0" w:tplc="CC5EBA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85870"/>
    <w:multiLevelType w:val="hybridMultilevel"/>
    <w:tmpl w:val="2E583A34"/>
    <w:lvl w:ilvl="0" w:tplc="4B5675A2">
      <w:start w:val="1"/>
      <w:numFmt w:val="decimal"/>
      <w:lvlText w:val="%1."/>
      <w:lvlJc w:val="left"/>
      <w:pPr>
        <w:ind w:left="1980" w:hanging="12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1C920E3"/>
    <w:multiLevelType w:val="hybridMultilevel"/>
    <w:tmpl w:val="441074A4"/>
    <w:lvl w:ilvl="0" w:tplc="474EEB80">
      <w:start w:val="1"/>
      <w:numFmt w:val="decimal"/>
      <w:lvlText w:val="%1."/>
      <w:lvlJc w:val="left"/>
      <w:pPr>
        <w:ind w:left="1849" w:hanging="11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5C377E"/>
    <w:multiLevelType w:val="multilevel"/>
    <w:tmpl w:val="22EC1C4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6">
    <w:nsid w:val="627E550D"/>
    <w:multiLevelType w:val="multilevel"/>
    <w:tmpl w:val="1A9C13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BDC1609"/>
    <w:multiLevelType w:val="multilevel"/>
    <w:tmpl w:val="8E7497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28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F666031"/>
    <w:multiLevelType w:val="multilevel"/>
    <w:tmpl w:val="0D0250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5B3478"/>
    <w:multiLevelType w:val="multilevel"/>
    <w:tmpl w:val="384C22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0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17"/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8"/>
  </w:num>
  <w:num w:numId="19">
    <w:abstractNumId w:val="16"/>
  </w:num>
  <w:num w:numId="20">
    <w:abstractNumId w:val="22"/>
  </w:num>
  <w:num w:numId="21">
    <w:abstractNumId w:val="15"/>
  </w:num>
  <w:num w:numId="22">
    <w:abstractNumId w:val="11"/>
  </w:num>
  <w:num w:numId="23">
    <w:abstractNumId w:val="31"/>
  </w:num>
  <w:num w:numId="24">
    <w:abstractNumId w:val="14"/>
  </w:num>
  <w:num w:numId="25">
    <w:abstractNumId w:val="26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f815aef2-a1c7-410c-8f09-dc90c6e90a4c"/>
  </w:docVars>
  <w:rsids>
    <w:rsidRoot w:val="00F425C0"/>
    <w:rsid w:val="00000206"/>
    <w:rsid w:val="00004D74"/>
    <w:rsid w:val="00006D9C"/>
    <w:rsid w:val="0001052C"/>
    <w:rsid w:val="000106CB"/>
    <w:rsid w:val="00010EAC"/>
    <w:rsid w:val="000153A4"/>
    <w:rsid w:val="00015FB2"/>
    <w:rsid w:val="00023F47"/>
    <w:rsid w:val="000271BA"/>
    <w:rsid w:val="00030B02"/>
    <w:rsid w:val="00033DC0"/>
    <w:rsid w:val="00041F76"/>
    <w:rsid w:val="0004318A"/>
    <w:rsid w:val="000433F1"/>
    <w:rsid w:val="000447A2"/>
    <w:rsid w:val="00045C90"/>
    <w:rsid w:val="000465B8"/>
    <w:rsid w:val="00046AF7"/>
    <w:rsid w:val="0005575F"/>
    <w:rsid w:val="00057117"/>
    <w:rsid w:val="00062485"/>
    <w:rsid w:val="0006267E"/>
    <w:rsid w:val="0006352D"/>
    <w:rsid w:val="00063A55"/>
    <w:rsid w:val="000640E4"/>
    <w:rsid w:val="00064398"/>
    <w:rsid w:val="000668DE"/>
    <w:rsid w:val="00067C48"/>
    <w:rsid w:val="00073A66"/>
    <w:rsid w:val="000778D6"/>
    <w:rsid w:val="00082889"/>
    <w:rsid w:val="000830CF"/>
    <w:rsid w:val="00084124"/>
    <w:rsid w:val="00087833"/>
    <w:rsid w:val="00087F93"/>
    <w:rsid w:val="00090DB9"/>
    <w:rsid w:val="00093A65"/>
    <w:rsid w:val="00094E9C"/>
    <w:rsid w:val="000A2716"/>
    <w:rsid w:val="000B012D"/>
    <w:rsid w:val="000B049C"/>
    <w:rsid w:val="000B38FF"/>
    <w:rsid w:val="000C171F"/>
    <w:rsid w:val="000C4561"/>
    <w:rsid w:val="000C5273"/>
    <w:rsid w:val="000C5A99"/>
    <w:rsid w:val="000C6036"/>
    <w:rsid w:val="000D109B"/>
    <w:rsid w:val="000D219C"/>
    <w:rsid w:val="000D2A33"/>
    <w:rsid w:val="000E3C86"/>
    <w:rsid w:val="000E6746"/>
    <w:rsid w:val="000F3259"/>
    <w:rsid w:val="001002E1"/>
    <w:rsid w:val="00101E06"/>
    <w:rsid w:val="0010246A"/>
    <w:rsid w:val="00102DDA"/>
    <w:rsid w:val="00103954"/>
    <w:rsid w:val="0010707C"/>
    <w:rsid w:val="00117910"/>
    <w:rsid w:val="00117E19"/>
    <w:rsid w:val="001253A7"/>
    <w:rsid w:val="00133AAC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AD0"/>
    <w:rsid w:val="00162CAF"/>
    <w:rsid w:val="00164CEE"/>
    <w:rsid w:val="001671DB"/>
    <w:rsid w:val="00167A9E"/>
    <w:rsid w:val="00173548"/>
    <w:rsid w:val="001741CD"/>
    <w:rsid w:val="00176F34"/>
    <w:rsid w:val="00190655"/>
    <w:rsid w:val="00192586"/>
    <w:rsid w:val="00193238"/>
    <w:rsid w:val="0019333A"/>
    <w:rsid w:val="00193550"/>
    <w:rsid w:val="001A0137"/>
    <w:rsid w:val="001A074B"/>
    <w:rsid w:val="001A2FFB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A23"/>
    <w:rsid w:val="001D20A5"/>
    <w:rsid w:val="001D2112"/>
    <w:rsid w:val="001D3338"/>
    <w:rsid w:val="001E03E4"/>
    <w:rsid w:val="001E0D6A"/>
    <w:rsid w:val="001E6683"/>
    <w:rsid w:val="001E6F73"/>
    <w:rsid w:val="001E7A57"/>
    <w:rsid w:val="001F57F1"/>
    <w:rsid w:val="002006CC"/>
    <w:rsid w:val="00202C09"/>
    <w:rsid w:val="0020543B"/>
    <w:rsid w:val="00206E05"/>
    <w:rsid w:val="00207E58"/>
    <w:rsid w:val="0021455F"/>
    <w:rsid w:val="00215140"/>
    <w:rsid w:val="00227D5E"/>
    <w:rsid w:val="00232C36"/>
    <w:rsid w:val="00233C54"/>
    <w:rsid w:val="002349B6"/>
    <w:rsid w:val="00237D49"/>
    <w:rsid w:val="00240230"/>
    <w:rsid w:val="00241171"/>
    <w:rsid w:val="00242876"/>
    <w:rsid w:val="00242890"/>
    <w:rsid w:val="00247EF7"/>
    <w:rsid w:val="00252071"/>
    <w:rsid w:val="00254921"/>
    <w:rsid w:val="00254D96"/>
    <w:rsid w:val="002563D5"/>
    <w:rsid w:val="00261AB6"/>
    <w:rsid w:val="0026216F"/>
    <w:rsid w:val="002626AD"/>
    <w:rsid w:val="002637C0"/>
    <w:rsid w:val="00264AF0"/>
    <w:rsid w:val="002657EC"/>
    <w:rsid w:val="00270466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59BF"/>
    <w:rsid w:val="002C0F4C"/>
    <w:rsid w:val="002C4FD0"/>
    <w:rsid w:val="002C598B"/>
    <w:rsid w:val="002C6E40"/>
    <w:rsid w:val="002C7C18"/>
    <w:rsid w:val="002D207B"/>
    <w:rsid w:val="002D37C2"/>
    <w:rsid w:val="002D4FAC"/>
    <w:rsid w:val="002D6893"/>
    <w:rsid w:val="002D79A9"/>
    <w:rsid w:val="002D7E33"/>
    <w:rsid w:val="002E23F7"/>
    <w:rsid w:val="002E2EFC"/>
    <w:rsid w:val="002E4597"/>
    <w:rsid w:val="002E6C54"/>
    <w:rsid w:val="002F09B5"/>
    <w:rsid w:val="002F0B5D"/>
    <w:rsid w:val="002F30D9"/>
    <w:rsid w:val="002F3CFF"/>
    <w:rsid w:val="002F6A75"/>
    <w:rsid w:val="002F77DA"/>
    <w:rsid w:val="002F7DB7"/>
    <w:rsid w:val="003017C9"/>
    <w:rsid w:val="00302563"/>
    <w:rsid w:val="0030479F"/>
    <w:rsid w:val="00306835"/>
    <w:rsid w:val="00306C6D"/>
    <w:rsid w:val="00311283"/>
    <w:rsid w:val="00312BCD"/>
    <w:rsid w:val="0031451E"/>
    <w:rsid w:val="0031668A"/>
    <w:rsid w:val="00317A5D"/>
    <w:rsid w:val="003218C9"/>
    <w:rsid w:val="00323EF4"/>
    <w:rsid w:val="0032485B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57A"/>
    <w:rsid w:val="00360652"/>
    <w:rsid w:val="00360CF1"/>
    <w:rsid w:val="003627BF"/>
    <w:rsid w:val="00364A98"/>
    <w:rsid w:val="00367213"/>
    <w:rsid w:val="00370546"/>
    <w:rsid w:val="00372BB9"/>
    <w:rsid w:val="00373322"/>
    <w:rsid w:val="00375F8F"/>
    <w:rsid w:val="00381CED"/>
    <w:rsid w:val="00387AD5"/>
    <w:rsid w:val="00391DD1"/>
    <w:rsid w:val="00393566"/>
    <w:rsid w:val="0039439F"/>
    <w:rsid w:val="00395552"/>
    <w:rsid w:val="00396906"/>
    <w:rsid w:val="003A56DF"/>
    <w:rsid w:val="003A7090"/>
    <w:rsid w:val="003A70EF"/>
    <w:rsid w:val="003B1C8D"/>
    <w:rsid w:val="003B33F8"/>
    <w:rsid w:val="003B398F"/>
    <w:rsid w:val="003B68BC"/>
    <w:rsid w:val="003B6AB2"/>
    <w:rsid w:val="003C3630"/>
    <w:rsid w:val="003C618E"/>
    <w:rsid w:val="003D31CA"/>
    <w:rsid w:val="003D58AF"/>
    <w:rsid w:val="003F1567"/>
    <w:rsid w:val="003F25E9"/>
    <w:rsid w:val="003F271D"/>
    <w:rsid w:val="003F6E1F"/>
    <w:rsid w:val="003F7552"/>
    <w:rsid w:val="00400423"/>
    <w:rsid w:val="00407DB1"/>
    <w:rsid w:val="00411587"/>
    <w:rsid w:val="0041649D"/>
    <w:rsid w:val="00417351"/>
    <w:rsid w:val="0042155D"/>
    <w:rsid w:val="00424424"/>
    <w:rsid w:val="00427AE7"/>
    <w:rsid w:val="004341C4"/>
    <w:rsid w:val="00434373"/>
    <w:rsid w:val="00436773"/>
    <w:rsid w:val="00436F7F"/>
    <w:rsid w:val="00444A6E"/>
    <w:rsid w:val="00445046"/>
    <w:rsid w:val="00463863"/>
    <w:rsid w:val="00463A57"/>
    <w:rsid w:val="004702B8"/>
    <w:rsid w:val="00471C09"/>
    <w:rsid w:val="004754C8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3C56"/>
    <w:rsid w:val="004B0797"/>
    <w:rsid w:val="004B64F4"/>
    <w:rsid w:val="004B676E"/>
    <w:rsid w:val="004B6EA1"/>
    <w:rsid w:val="004C04FE"/>
    <w:rsid w:val="004C462E"/>
    <w:rsid w:val="004C4852"/>
    <w:rsid w:val="004C6160"/>
    <w:rsid w:val="004C6881"/>
    <w:rsid w:val="004D26C8"/>
    <w:rsid w:val="004D44AE"/>
    <w:rsid w:val="004D4587"/>
    <w:rsid w:val="004D7118"/>
    <w:rsid w:val="004E09FC"/>
    <w:rsid w:val="004E2031"/>
    <w:rsid w:val="004E25D4"/>
    <w:rsid w:val="004E2685"/>
    <w:rsid w:val="004E4E76"/>
    <w:rsid w:val="004E7835"/>
    <w:rsid w:val="004F11A1"/>
    <w:rsid w:val="004F18A3"/>
    <w:rsid w:val="004F3261"/>
    <w:rsid w:val="00505294"/>
    <w:rsid w:val="00505DC5"/>
    <w:rsid w:val="00506547"/>
    <w:rsid w:val="005109E4"/>
    <w:rsid w:val="005124B2"/>
    <w:rsid w:val="00513895"/>
    <w:rsid w:val="00514B32"/>
    <w:rsid w:val="00515343"/>
    <w:rsid w:val="00517956"/>
    <w:rsid w:val="00520A7F"/>
    <w:rsid w:val="00523E2E"/>
    <w:rsid w:val="00525F8B"/>
    <w:rsid w:val="00527640"/>
    <w:rsid w:val="0053265B"/>
    <w:rsid w:val="005337E5"/>
    <w:rsid w:val="0053585F"/>
    <w:rsid w:val="00541C89"/>
    <w:rsid w:val="00542309"/>
    <w:rsid w:val="005504B1"/>
    <w:rsid w:val="005522F7"/>
    <w:rsid w:val="005565AA"/>
    <w:rsid w:val="00556C2A"/>
    <w:rsid w:val="00557039"/>
    <w:rsid w:val="0055747B"/>
    <w:rsid w:val="0056111E"/>
    <w:rsid w:val="00562798"/>
    <w:rsid w:val="00563E9F"/>
    <w:rsid w:val="0057411D"/>
    <w:rsid w:val="00575C02"/>
    <w:rsid w:val="00577E6F"/>
    <w:rsid w:val="00585DB8"/>
    <w:rsid w:val="005869E2"/>
    <w:rsid w:val="00587AE8"/>
    <w:rsid w:val="00593398"/>
    <w:rsid w:val="005948D2"/>
    <w:rsid w:val="005A4F56"/>
    <w:rsid w:val="005A5BDC"/>
    <w:rsid w:val="005A6E81"/>
    <w:rsid w:val="005A6EF7"/>
    <w:rsid w:val="005A7075"/>
    <w:rsid w:val="005A77C5"/>
    <w:rsid w:val="005B3237"/>
    <w:rsid w:val="005B5532"/>
    <w:rsid w:val="005B7FAD"/>
    <w:rsid w:val="005C34BC"/>
    <w:rsid w:val="005C40B7"/>
    <w:rsid w:val="005C7ADD"/>
    <w:rsid w:val="005D0B71"/>
    <w:rsid w:val="005D44A4"/>
    <w:rsid w:val="005D55E6"/>
    <w:rsid w:val="005D7659"/>
    <w:rsid w:val="005E2FF8"/>
    <w:rsid w:val="005E34D9"/>
    <w:rsid w:val="005E796E"/>
    <w:rsid w:val="005F00C1"/>
    <w:rsid w:val="005F0A35"/>
    <w:rsid w:val="005F2122"/>
    <w:rsid w:val="005F4916"/>
    <w:rsid w:val="006053BD"/>
    <w:rsid w:val="006053D4"/>
    <w:rsid w:val="00605F26"/>
    <w:rsid w:val="00605F3A"/>
    <w:rsid w:val="00607CD5"/>
    <w:rsid w:val="006136B2"/>
    <w:rsid w:val="0062178F"/>
    <w:rsid w:val="00623C38"/>
    <w:rsid w:val="006241D5"/>
    <w:rsid w:val="00627AAC"/>
    <w:rsid w:val="00633181"/>
    <w:rsid w:val="00640DF0"/>
    <w:rsid w:val="00641392"/>
    <w:rsid w:val="0064199D"/>
    <w:rsid w:val="00642423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380A"/>
    <w:rsid w:val="006703A2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36A2"/>
    <w:rsid w:val="00693DE3"/>
    <w:rsid w:val="00697591"/>
    <w:rsid w:val="006A409C"/>
    <w:rsid w:val="006A414C"/>
    <w:rsid w:val="006B0158"/>
    <w:rsid w:val="006B1624"/>
    <w:rsid w:val="006B2298"/>
    <w:rsid w:val="006B3B15"/>
    <w:rsid w:val="006B4299"/>
    <w:rsid w:val="006C1EAF"/>
    <w:rsid w:val="006C2040"/>
    <w:rsid w:val="006C2242"/>
    <w:rsid w:val="006C2B35"/>
    <w:rsid w:val="006C399E"/>
    <w:rsid w:val="006C5511"/>
    <w:rsid w:val="006D0637"/>
    <w:rsid w:val="006E1B1F"/>
    <w:rsid w:val="006E4FEC"/>
    <w:rsid w:val="006E78BE"/>
    <w:rsid w:val="006F0830"/>
    <w:rsid w:val="006F0858"/>
    <w:rsid w:val="006F20FF"/>
    <w:rsid w:val="006F249D"/>
    <w:rsid w:val="006F3B6B"/>
    <w:rsid w:val="006F6CC9"/>
    <w:rsid w:val="006F7E0B"/>
    <w:rsid w:val="0070292E"/>
    <w:rsid w:val="00702F69"/>
    <w:rsid w:val="007046D0"/>
    <w:rsid w:val="007063BA"/>
    <w:rsid w:val="007071B3"/>
    <w:rsid w:val="00712FE7"/>
    <w:rsid w:val="0071392A"/>
    <w:rsid w:val="00721326"/>
    <w:rsid w:val="007231A4"/>
    <w:rsid w:val="007240BE"/>
    <w:rsid w:val="007256B2"/>
    <w:rsid w:val="007261D6"/>
    <w:rsid w:val="00726354"/>
    <w:rsid w:val="00733BC2"/>
    <w:rsid w:val="007344BF"/>
    <w:rsid w:val="00737C60"/>
    <w:rsid w:val="00737D85"/>
    <w:rsid w:val="00741EA5"/>
    <w:rsid w:val="007507F8"/>
    <w:rsid w:val="00752EB7"/>
    <w:rsid w:val="00754261"/>
    <w:rsid w:val="0076614E"/>
    <w:rsid w:val="00767A3B"/>
    <w:rsid w:val="00774117"/>
    <w:rsid w:val="00780B03"/>
    <w:rsid w:val="007821FA"/>
    <w:rsid w:val="00787438"/>
    <w:rsid w:val="00787988"/>
    <w:rsid w:val="00791F1E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4BC7"/>
    <w:rsid w:val="007B785C"/>
    <w:rsid w:val="007C3A9B"/>
    <w:rsid w:val="007C4EDF"/>
    <w:rsid w:val="007C7065"/>
    <w:rsid w:val="007D1585"/>
    <w:rsid w:val="007D1AAF"/>
    <w:rsid w:val="007D1C24"/>
    <w:rsid w:val="007D31DE"/>
    <w:rsid w:val="007D4BCE"/>
    <w:rsid w:val="007D4D49"/>
    <w:rsid w:val="007D7475"/>
    <w:rsid w:val="007D7B6F"/>
    <w:rsid w:val="007E102E"/>
    <w:rsid w:val="007E227F"/>
    <w:rsid w:val="007E2B97"/>
    <w:rsid w:val="007E4F0E"/>
    <w:rsid w:val="007E634E"/>
    <w:rsid w:val="007E6C48"/>
    <w:rsid w:val="007E7BF5"/>
    <w:rsid w:val="007F24F3"/>
    <w:rsid w:val="007F313A"/>
    <w:rsid w:val="007F6DF0"/>
    <w:rsid w:val="007F6F3C"/>
    <w:rsid w:val="008003A7"/>
    <w:rsid w:val="008042A9"/>
    <w:rsid w:val="00804320"/>
    <w:rsid w:val="00806DB6"/>
    <w:rsid w:val="00807B4B"/>
    <w:rsid w:val="008104DB"/>
    <w:rsid w:val="00814523"/>
    <w:rsid w:val="008179DE"/>
    <w:rsid w:val="00820702"/>
    <w:rsid w:val="008210A8"/>
    <w:rsid w:val="00823BE0"/>
    <w:rsid w:val="008265B7"/>
    <w:rsid w:val="008266F0"/>
    <w:rsid w:val="00827ECD"/>
    <w:rsid w:val="00831AE9"/>
    <w:rsid w:val="00833B31"/>
    <w:rsid w:val="008351FF"/>
    <w:rsid w:val="0084025E"/>
    <w:rsid w:val="008418DC"/>
    <w:rsid w:val="00842861"/>
    <w:rsid w:val="00843710"/>
    <w:rsid w:val="008528DE"/>
    <w:rsid w:val="008538C1"/>
    <w:rsid w:val="0085648A"/>
    <w:rsid w:val="008616CA"/>
    <w:rsid w:val="008643E1"/>
    <w:rsid w:val="0087138D"/>
    <w:rsid w:val="0087281E"/>
    <w:rsid w:val="00874D4E"/>
    <w:rsid w:val="008772CE"/>
    <w:rsid w:val="00882385"/>
    <w:rsid w:val="00884AA2"/>
    <w:rsid w:val="0088680A"/>
    <w:rsid w:val="00891781"/>
    <w:rsid w:val="00892485"/>
    <w:rsid w:val="00892D96"/>
    <w:rsid w:val="008A34CD"/>
    <w:rsid w:val="008B1B97"/>
    <w:rsid w:val="008B4AA5"/>
    <w:rsid w:val="008B5738"/>
    <w:rsid w:val="008C0544"/>
    <w:rsid w:val="008C20A1"/>
    <w:rsid w:val="008C7F06"/>
    <w:rsid w:val="008D100F"/>
    <w:rsid w:val="008D54CF"/>
    <w:rsid w:val="008D5E55"/>
    <w:rsid w:val="008D7B0D"/>
    <w:rsid w:val="008E3C85"/>
    <w:rsid w:val="008E5BA8"/>
    <w:rsid w:val="008E5F30"/>
    <w:rsid w:val="008E7707"/>
    <w:rsid w:val="008F0225"/>
    <w:rsid w:val="008F336F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412A6"/>
    <w:rsid w:val="009415F1"/>
    <w:rsid w:val="009446E5"/>
    <w:rsid w:val="00946E93"/>
    <w:rsid w:val="00947F25"/>
    <w:rsid w:val="00950359"/>
    <w:rsid w:val="00953022"/>
    <w:rsid w:val="00955C74"/>
    <w:rsid w:val="00957A9B"/>
    <w:rsid w:val="00963B3C"/>
    <w:rsid w:val="009640EA"/>
    <w:rsid w:val="0096531B"/>
    <w:rsid w:val="00966571"/>
    <w:rsid w:val="0096771E"/>
    <w:rsid w:val="00970386"/>
    <w:rsid w:val="00973AA3"/>
    <w:rsid w:val="0097679A"/>
    <w:rsid w:val="00983F5E"/>
    <w:rsid w:val="00986A2F"/>
    <w:rsid w:val="00992231"/>
    <w:rsid w:val="00993845"/>
    <w:rsid w:val="00997071"/>
    <w:rsid w:val="00997BC5"/>
    <w:rsid w:val="009A0EE9"/>
    <w:rsid w:val="009A13C1"/>
    <w:rsid w:val="009A3300"/>
    <w:rsid w:val="009A4F8F"/>
    <w:rsid w:val="009A7BB0"/>
    <w:rsid w:val="009B5522"/>
    <w:rsid w:val="009B7C66"/>
    <w:rsid w:val="009C0BBB"/>
    <w:rsid w:val="009C3458"/>
    <w:rsid w:val="009C4CFA"/>
    <w:rsid w:val="009C55C9"/>
    <w:rsid w:val="009D0146"/>
    <w:rsid w:val="009D116D"/>
    <w:rsid w:val="009D14F8"/>
    <w:rsid w:val="009D4C63"/>
    <w:rsid w:val="009D7D59"/>
    <w:rsid w:val="009E1033"/>
    <w:rsid w:val="009E26E0"/>
    <w:rsid w:val="009E5DB6"/>
    <w:rsid w:val="009E60E5"/>
    <w:rsid w:val="009E622C"/>
    <w:rsid w:val="009F0FDC"/>
    <w:rsid w:val="009F133B"/>
    <w:rsid w:val="009F2AD2"/>
    <w:rsid w:val="009F2FDC"/>
    <w:rsid w:val="009F6037"/>
    <w:rsid w:val="009F7226"/>
    <w:rsid w:val="00A00128"/>
    <w:rsid w:val="00A015FC"/>
    <w:rsid w:val="00A12BF1"/>
    <w:rsid w:val="00A1406D"/>
    <w:rsid w:val="00A222CB"/>
    <w:rsid w:val="00A24BDF"/>
    <w:rsid w:val="00A25BC2"/>
    <w:rsid w:val="00A268DF"/>
    <w:rsid w:val="00A310BE"/>
    <w:rsid w:val="00A31123"/>
    <w:rsid w:val="00A3524B"/>
    <w:rsid w:val="00A356DC"/>
    <w:rsid w:val="00A35EBF"/>
    <w:rsid w:val="00A47AB3"/>
    <w:rsid w:val="00A50ACA"/>
    <w:rsid w:val="00A5593A"/>
    <w:rsid w:val="00A55C85"/>
    <w:rsid w:val="00A57E59"/>
    <w:rsid w:val="00A60552"/>
    <w:rsid w:val="00A62239"/>
    <w:rsid w:val="00A64D13"/>
    <w:rsid w:val="00A67490"/>
    <w:rsid w:val="00A7409D"/>
    <w:rsid w:val="00A74546"/>
    <w:rsid w:val="00A7508E"/>
    <w:rsid w:val="00A82F33"/>
    <w:rsid w:val="00A84D1B"/>
    <w:rsid w:val="00A86760"/>
    <w:rsid w:val="00A90113"/>
    <w:rsid w:val="00A923B2"/>
    <w:rsid w:val="00A93620"/>
    <w:rsid w:val="00A95CDE"/>
    <w:rsid w:val="00AA1323"/>
    <w:rsid w:val="00AA53BE"/>
    <w:rsid w:val="00AA6A16"/>
    <w:rsid w:val="00AA7581"/>
    <w:rsid w:val="00AB03EC"/>
    <w:rsid w:val="00AB2683"/>
    <w:rsid w:val="00AB5C02"/>
    <w:rsid w:val="00AB769B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39FB"/>
    <w:rsid w:val="00AE67D8"/>
    <w:rsid w:val="00AE6CD9"/>
    <w:rsid w:val="00AF0323"/>
    <w:rsid w:val="00AF08F4"/>
    <w:rsid w:val="00AF2C49"/>
    <w:rsid w:val="00AF77F3"/>
    <w:rsid w:val="00B00558"/>
    <w:rsid w:val="00B00AB0"/>
    <w:rsid w:val="00B01CD7"/>
    <w:rsid w:val="00B0430A"/>
    <w:rsid w:val="00B04DDE"/>
    <w:rsid w:val="00B06A15"/>
    <w:rsid w:val="00B075A4"/>
    <w:rsid w:val="00B07D5F"/>
    <w:rsid w:val="00B109CC"/>
    <w:rsid w:val="00B10BB3"/>
    <w:rsid w:val="00B1219A"/>
    <w:rsid w:val="00B1490E"/>
    <w:rsid w:val="00B15591"/>
    <w:rsid w:val="00B167A3"/>
    <w:rsid w:val="00B16917"/>
    <w:rsid w:val="00B206EA"/>
    <w:rsid w:val="00B232F0"/>
    <w:rsid w:val="00B23CED"/>
    <w:rsid w:val="00B30B4C"/>
    <w:rsid w:val="00B41A6F"/>
    <w:rsid w:val="00B44254"/>
    <w:rsid w:val="00B44779"/>
    <w:rsid w:val="00B45BA5"/>
    <w:rsid w:val="00B45CB6"/>
    <w:rsid w:val="00B516A3"/>
    <w:rsid w:val="00B52303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944"/>
    <w:rsid w:val="00BA616A"/>
    <w:rsid w:val="00BA7F22"/>
    <w:rsid w:val="00BB2131"/>
    <w:rsid w:val="00BB496F"/>
    <w:rsid w:val="00BB6C61"/>
    <w:rsid w:val="00BB787A"/>
    <w:rsid w:val="00BC1C5A"/>
    <w:rsid w:val="00BD16C6"/>
    <w:rsid w:val="00BD1718"/>
    <w:rsid w:val="00BD17EE"/>
    <w:rsid w:val="00BD4EED"/>
    <w:rsid w:val="00BD7D65"/>
    <w:rsid w:val="00BE05AC"/>
    <w:rsid w:val="00BE3047"/>
    <w:rsid w:val="00BE3085"/>
    <w:rsid w:val="00BE36E8"/>
    <w:rsid w:val="00BE5E1C"/>
    <w:rsid w:val="00BE7D0B"/>
    <w:rsid w:val="00BF0B61"/>
    <w:rsid w:val="00BF1C1A"/>
    <w:rsid w:val="00BF29F5"/>
    <w:rsid w:val="00C00870"/>
    <w:rsid w:val="00C01321"/>
    <w:rsid w:val="00C02A5A"/>
    <w:rsid w:val="00C0312C"/>
    <w:rsid w:val="00C04FE9"/>
    <w:rsid w:val="00C0721E"/>
    <w:rsid w:val="00C119C9"/>
    <w:rsid w:val="00C2323E"/>
    <w:rsid w:val="00C25104"/>
    <w:rsid w:val="00C31DBE"/>
    <w:rsid w:val="00C332CD"/>
    <w:rsid w:val="00C33BFF"/>
    <w:rsid w:val="00C4055D"/>
    <w:rsid w:val="00C479BF"/>
    <w:rsid w:val="00C57BE4"/>
    <w:rsid w:val="00C57E1E"/>
    <w:rsid w:val="00C6072A"/>
    <w:rsid w:val="00C6189E"/>
    <w:rsid w:val="00C6229B"/>
    <w:rsid w:val="00C62F70"/>
    <w:rsid w:val="00C7380B"/>
    <w:rsid w:val="00C75A2A"/>
    <w:rsid w:val="00C769BD"/>
    <w:rsid w:val="00C8656D"/>
    <w:rsid w:val="00C866C8"/>
    <w:rsid w:val="00C87AEC"/>
    <w:rsid w:val="00C87B05"/>
    <w:rsid w:val="00C933DA"/>
    <w:rsid w:val="00C96D14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35E3"/>
    <w:rsid w:val="00CD63CE"/>
    <w:rsid w:val="00CE17B7"/>
    <w:rsid w:val="00CE1AC7"/>
    <w:rsid w:val="00CE271F"/>
    <w:rsid w:val="00CF1EE8"/>
    <w:rsid w:val="00CF3C0C"/>
    <w:rsid w:val="00CF3F72"/>
    <w:rsid w:val="00CF4146"/>
    <w:rsid w:val="00CF64BE"/>
    <w:rsid w:val="00CF7E4B"/>
    <w:rsid w:val="00D00174"/>
    <w:rsid w:val="00D034E5"/>
    <w:rsid w:val="00D06FB0"/>
    <w:rsid w:val="00D12878"/>
    <w:rsid w:val="00D1466A"/>
    <w:rsid w:val="00D15F89"/>
    <w:rsid w:val="00D17D1F"/>
    <w:rsid w:val="00D21AF6"/>
    <w:rsid w:val="00D23F6D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05F5"/>
    <w:rsid w:val="00D526B1"/>
    <w:rsid w:val="00D541BF"/>
    <w:rsid w:val="00D56D5D"/>
    <w:rsid w:val="00D578AB"/>
    <w:rsid w:val="00D60487"/>
    <w:rsid w:val="00D61DCC"/>
    <w:rsid w:val="00D62065"/>
    <w:rsid w:val="00D6320F"/>
    <w:rsid w:val="00D6442E"/>
    <w:rsid w:val="00D66222"/>
    <w:rsid w:val="00D77823"/>
    <w:rsid w:val="00D82FD0"/>
    <w:rsid w:val="00D85469"/>
    <w:rsid w:val="00D8617F"/>
    <w:rsid w:val="00D86AFF"/>
    <w:rsid w:val="00D97F66"/>
    <w:rsid w:val="00DA0155"/>
    <w:rsid w:val="00DA092B"/>
    <w:rsid w:val="00DA62C1"/>
    <w:rsid w:val="00DB25E9"/>
    <w:rsid w:val="00DB52F7"/>
    <w:rsid w:val="00DC6639"/>
    <w:rsid w:val="00DC70D0"/>
    <w:rsid w:val="00DD0180"/>
    <w:rsid w:val="00DD4FAC"/>
    <w:rsid w:val="00DD5947"/>
    <w:rsid w:val="00DD5C11"/>
    <w:rsid w:val="00DE29E4"/>
    <w:rsid w:val="00DE4C46"/>
    <w:rsid w:val="00DF0D93"/>
    <w:rsid w:val="00DF0F7A"/>
    <w:rsid w:val="00DF1556"/>
    <w:rsid w:val="00DF2A19"/>
    <w:rsid w:val="00DF60E4"/>
    <w:rsid w:val="00DF7F8A"/>
    <w:rsid w:val="00E016F4"/>
    <w:rsid w:val="00E01A82"/>
    <w:rsid w:val="00E0373F"/>
    <w:rsid w:val="00E05D9F"/>
    <w:rsid w:val="00E07334"/>
    <w:rsid w:val="00E07FC0"/>
    <w:rsid w:val="00E16D27"/>
    <w:rsid w:val="00E20542"/>
    <w:rsid w:val="00E22309"/>
    <w:rsid w:val="00E22FDE"/>
    <w:rsid w:val="00E24C0D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1F36"/>
    <w:rsid w:val="00E55D32"/>
    <w:rsid w:val="00E6187C"/>
    <w:rsid w:val="00E63D11"/>
    <w:rsid w:val="00E66F70"/>
    <w:rsid w:val="00E67072"/>
    <w:rsid w:val="00E67167"/>
    <w:rsid w:val="00E74519"/>
    <w:rsid w:val="00E75F46"/>
    <w:rsid w:val="00E81984"/>
    <w:rsid w:val="00E8655C"/>
    <w:rsid w:val="00E87DFF"/>
    <w:rsid w:val="00E92741"/>
    <w:rsid w:val="00E93329"/>
    <w:rsid w:val="00E94F62"/>
    <w:rsid w:val="00E977E8"/>
    <w:rsid w:val="00EA0591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D39D7"/>
    <w:rsid w:val="00ED5B93"/>
    <w:rsid w:val="00ED6A13"/>
    <w:rsid w:val="00EE08E5"/>
    <w:rsid w:val="00EE11B0"/>
    <w:rsid w:val="00EE15E6"/>
    <w:rsid w:val="00EE1BB1"/>
    <w:rsid w:val="00EE1C32"/>
    <w:rsid w:val="00EE4C4D"/>
    <w:rsid w:val="00EE4CB6"/>
    <w:rsid w:val="00EE4FD6"/>
    <w:rsid w:val="00EE6095"/>
    <w:rsid w:val="00EE68FA"/>
    <w:rsid w:val="00EE69A5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151B1"/>
    <w:rsid w:val="00F201BE"/>
    <w:rsid w:val="00F21511"/>
    <w:rsid w:val="00F222D0"/>
    <w:rsid w:val="00F260FE"/>
    <w:rsid w:val="00F27741"/>
    <w:rsid w:val="00F279A5"/>
    <w:rsid w:val="00F30FCF"/>
    <w:rsid w:val="00F32FBB"/>
    <w:rsid w:val="00F36667"/>
    <w:rsid w:val="00F425C0"/>
    <w:rsid w:val="00F4455B"/>
    <w:rsid w:val="00F46457"/>
    <w:rsid w:val="00F53031"/>
    <w:rsid w:val="00F61312"/>
    <w:rsid w:val="00F63A60"/>
    <w:rsid w:val="00F63C3A"/>
    <w:rsid w:val="00F70050"/>
    <w:rsid w:val="00F711BC"/>
    <w:rsid w:val="00F752A2"/>
    <w:rsid w:val="00F76339"/>
    <w:rsid w:val="00F82ACE"/>
    <w:rsid w:val="00F82D76"/>
    <w:rsid w:val="00F832EF"/>
    <w:rsid w:val="00F83C73"/>
    <w:rsid w:val="00F93C9C"/>
    <w:rsid w:val="00FA0D8E"/>
    <w:rsid w:val="00FA6CE0"/>
    <w:rsid w:val="00FA6EFD"/>
    <w:rsid w:val="00FB518B"/>
    <w:rsid w:val="00FB6A32"/>
    <w:rsid w:val="00FB73E9"/>
    <w:rsid w:val="00FB75B5"/>
    <w:rsid w:val="00FB7796"/>
    <w:rsid w:val="00FC178A"/>
    <w:rsid w:val="00FC5B2B"/>
    <w:rsid w:val="00FC62F2"/>
    <w:rsid w:val="00FC777F"/>
    <w:rsid w:val="00FD2190"/>
    <w:rsid w:val="00FE30F1"/>
    <w:rsid w:val="00FE4D02"/>
    <w:rsid w:val="00FE5DCD"/>
    <w:rsid w:val="00FE5ECE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">
    <w:name w:val="Caption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c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d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e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0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1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2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3"/>
    <w:rsid w:val="00352C02"/>
    <w:pPr>
      <w:ind w:firstLine="709"/>
      <w:jc w:val="both"/>
    </w:pPr>
    <w:rPr>
      <w:snapToGrid w:val="0"/>
    </w:rPr>
  </w:style>
  <w:style w:type="paragraph" w:customStyle="1" w:styleId="2f3">
    <w:name w:val="Обычный2"/>
    <w:rsid w:val="00352C02"/>
    <w:rPr>
      <w:sz w:val="28"/>
    </w:rPr>
  </w:style>
  <w:style w:type="paragraph" w:customStyle="1" w:styleId="2f4">
    <w:name w:val="Основной текст2"/>
    <w:basedOn w:val="2f3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5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6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875337B89F837ADAA5A6B241DD70B0C01926D942EA0E8A96FD4C0CB4941611CD9F2D2A295AC6468I905C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3DDFF-3870-4039-84A8-FED3D10CB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vinokyrovaOa</dc:creator>
  <cp:keywords/>
  <dc:description/>
  <cp:lastModifiedBy>HakimovaTV</cp:lastModifiedBy>
  <cp:revision>2</cp:revision>
  <cp:lastPrinted>2012-12-21T09:08:00Z</cp:lastPrinted>
  <dcterms:created xsi:type="dcterms:W3CDTF">2013-02-01T06:26:00Z</dcterms:created>
  <dcterms:modified xsi:type="dcterms:W3CDTF">2013-02-01T06:26:00Z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f815aef2-a1c7-410c-8f09-dc90c6e90a4c</vt:lpwstr>
  </property>
</Properties>
</file>